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3C6C5D5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F06AF0">
        <w:rPr>
          <w:rFonts w:asciiTheme="minorHAnsi" w:eastAsia="Arial" w:hAnsiTheme="minorHAnsi" w:cstheme="minorHAnsi"/>
          <w:bCs/>
        </w:rPr>
        <w:t>2</w:t>
      </w:r>
      <w:r w:rsidR="008E0626">
        <w:rPr>
          <w:rFonts w:asciiTheme="minorHAnsi" w:eastAsia="Arial" w:hAnsiTheme="minorHAnsi" w:cstheme="minorHAnsi"/>
          <w:bCs/>
        </w:rPr>
        <w:t>5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F06AF0">
        <w:rPr>
          <w:rFonts w:asciiTheme="minorHAnsi" w:eastAsia="Arial" w:hAnsiTheme="minorHAnsi" w:cstheme="minorHAnsi"/>
          <w:bCs/>
        </w:rPr>
        <w:t>1</w:t>
      </w:r>
      <w:r w:rsidR="008E0626">
        <w:rPr>
          <w:rFonts w:asciiTheme="minorHAnsi" w:eastAsia="Arial" w:hAnsiTheme="minorHAnsi" w:cstheme="minorHAnsi"/>
          <w:bCs/>
        </w:rPr>
        <w:t>338</w:t>
      </w:r>
      <w:r w:rsidR="00317A53" w:rsidRPr="00A92300">
        <w:rPr>
          <w:rFonts w:asciiTheme="minorHAnsi" w:eastAsia="Arial" w:hAnsiTheme="minorHAnsi" w:cstheme="minorHAnsi"/>
          <w:bCs/>
        </w:rPr>
        <w:t>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lastRenderedPageBreak/>
              <w:t xml:space="preserve">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3542E409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</w:t>
            </w:r>
            <w:r w:rsidR="00683FE5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202</w:t>
            </w:r>
            <w:r w:rsidR="008E0626">
              <w:rPr>
                <w:rFonts w:asciiTheme="minorHAnsi" w:eastAsia="Arial" w:hAnsiTheme="minorHAnsi" w:cs="Calibri"/>
                <w:b/>
                <w:sz w:val="20"/>
                <w:szCs w:val="20"/>
              </w:rPr>
              <w:t>6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F4D20" w14:textId="77777777" w:rsidR="000812A1" w:rsidRDefault="000812A1">
      <w:r>
        <w:separator/>
      </w:r>
    </w:p>
  </w:endnote>
  <w:endnote w:type="continuationSeparator" w:id="0">
    <w:p w14:paraId="11BC1740" w14:textId="77777777" w:rsidR="000812A1" w:rsidRDefault="0008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60D3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D08D" w14:textId="77777777" w:rsidR="000812A1" w:rsidRDefault="000812A1">
      <w:r>
        <w:separator/>
      </w:r>
    </w:p>
  </w:footnote>
  <w:footnote w:type="continuationSeparator" w:id="0">
    <w:p w14:paraId="276A4FE4" w14:textId="77777777" w:rsidR="000812A1" w:rsidRDefault="000812A1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566579">
    <w:abstractNumId w:val="1"/>
  </w:num>
  <w:num w:numId="2" w16cid:durableId="2071805567">
    <w:abstractNumId w:val="2"/>
  </w:num>
  <w:num w:numId="3" w16cid:durableId="66850162">
    <w:abstractNumId w:val="3"/>
  </w:num>
  <w:num w:numId="4" w16cid:durableId="1113356112">
    <w:abstractNumId w:val="4"/>
  </w:num>
  <w:num w:numId="5" w16cid:durableId="1408847880">
    <w:abstractNumId w:val="5"/>
  </w:num>
  <w:num w:numId="6" w16cid:durableId="397703390">
    <w:abstractNumId w:val="6"/>
  </w:num>
  <w:num w:numId="7" w16cid:durableId="1551502930">
    <w:abstractNumId w:val="7"/>
  </w:num>
  <w:num w:numId="8" w16cid:durableId="1197700022">
    <w:abstractNumId w:val="8"/>
  </w:num>
  <w:num w:numId="9" w16cid:durableId="549460760">
    <w:abstractNumId w:val="9"/>
  </w:num>
  <w:num w:numId="10" w16cid:durableId="1413695606">
    <w:abstractNumId w:val="27"/>
  </w:num>
  <w:num w:numId="11" w16cid:durableId="569268891">
    <w:abstractNumId w:val="32"/>
  </w:num>
  <w:num w:numId="12" w16cid:durableId="1045911949">
    <w:abstractNumId w:val="26"/>
  </w:num>
  <w:num w:numId="13" w16cid:durableId="1201170380">
    <w:abstractNumId w:val="30"/>
  </w:num>
  <w:num w:numId="14" w16cid:durableId="1096629152">
    <w:abstractNumId w:val="33"/>
  </w:num>
  <w:num w:numId="15" w16cid:durableId="574053070">
    <w:abstractNumId w:val="0"/>
  </w:num>
  <w:num w:numId="16" w16cid:durableId="1711567410">
    <w:abstractNumId w:val="19"/>
  </w:num>
  <w:num w:numId="17" w16cid:durableId="884173781">
    <w:abstractNumId w:val="23"/>
  </w:num>
  <w:num w:numId="18" w16cid:durableId="444234035">
    <w:abstractNumId w:val="11"/>
  </w:num>
  <w:num w:numId="19" w16cid:durableId="773866651">
    <w:abstractNumId w:val="28"/>
  </w:num>
  <w:num w:numId="20" w16cid:durableId="1938752402">
    <w:abstractNumId w:val="37"/>
  </w:num>
  <w:num w:numId="21" w16cid:durableId="1524979876">
    <w:abstractNumId w:val="35"/>
  </w:num>
  <w:num w:numId="22" w16cid:durableId="983899878">
    <w:abstractNumId w:val="12"/>
  </w:num>
  <w:num w:numId="23" w16cid:durableId="1771470615">
    <w:abstractNumId w:val="15"/>
  </w:num>
  <w:num w:numId="24" w16cid:durableId="15512677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86626881">
    <w:abstractNumId w:val="22"/>
  </w:num>
  <w:num w:numId="26" w16cid:durableId="1154686859">
    <w:abstractNumId w:val="13"/>
  </w:num>
  <w:num w:numId="27" w16cid:durableId="1475872524">
    <w:abstractNumId w:val="18"/>
  </w:num>
  <w:num w:numId="28" w16cid:durableId="1905529454">
    <w:abstractNumId w:val="14"/>
  </w:num>
  <w:num w:numId="29" w16cid:durableId="809439775">
    <w:abstractNumId w:val="36"/>
  </w:num>
  <w:num w:numId="30" w16cid:durableId="623082431">
    <w:abstractNumId w:val="25"/>
  </w:num>
  <w:num w:numId="31" w16cid:durableId="544290109">
    <w:abstractNumId w:val="17"/>
  </w:num>
  <w:num w:numId="32" w16cid:durableId="1763529425">
    <w:abstractNumId w:val="31"/>
  </w:num>
  <w:num w:numId="33" w16cid:durableId="837966031">
    <w:abstractNumId w:val="29"/>
  </w:num>
  <w:num w:numId="34" w16cid:durableId="1804929759">
    <w:abstractNumId w:val="24"/>
  </w:num>
  <w:num w:numId="35" w16cid:durableId="806238686">
    <w:abstractNumId w:val="10"/>
  </w:num>
  <w:num w:numId="36" w16cid:durableId="1809933645">
    <w:abstractNumId w:val="21"/>
  </w:num>
  <w:num w:numId="37" w16cid:durableId="1211575651">
    <w:abstractNumId w:val="16"/>
  </w:num>
  <w:num w:numId="38" w16cid:durableId="11897530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7370760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C7E8C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3F4FF9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3FE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485F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0A8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0D34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0626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1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0DC"/>
    <w:rsid w:val="00EA6B93"/>
    <w:rsid w:val="00EB3FE8"/>
    <w:rsid w:val="00EB6106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AF0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A8B67-6338-4CC5-8FAB-FDA14EB74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Mateusz Kołeczko</cp:lastModifiedBy>
  <cp:revision>6</cp:revision>
  <cp:lastPrinted>2018-10-01T08:37:00Z</cp:lastPrinted>
  <dcterms:created xsi:type="dcterms:W3CDTF">2020-12-23T08:18:00Z</dcterms:created>
  <dcterms:modified xsi:type="dcterms:W3CDTF">2025-12-03T07:46:00Z</dcterms:modified>
</cp:coreProperties>
</file>